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9D4" w:rsidRPr="00A82B09" w:rsidRDefault="002B69D4">
      <w:pPr>
        <w:pStyle w:val="Textoindependiente"/>
        <w:rPr>
          <w:rFonts w:ascii="Arial" w:hAnsi="Arial" w:cs="Arial"/>
        </w:rPr>
      </w:pPr>
    </w:p>
    <w:p w:rsidR="002B69D4" w:rsidRPr="008445B1" w:rsidRDefault="002B69D4"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rsidR="002B69D4" w:rsidRPr="008445B1" w:rsidRDefault="002B69D4"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Pr="002270A0">
        <w:rPr>
          <w:rFonts w:ascii="Arial" w:hAnsi="Arial" w:cs="Arial"/>
          <w:noProof/>
        </w:rPr>
        <w:t>JULIAN ALEXANDER FLOYD NIETO</w:t>
      </w:r>
      <w:r w:rsidRPr="008445B1">
        <w:rPr>
          <w:rFonts w:ascii="Arial" w:hAnsi="Arial" w:cs="Arial"/>
        </w:rPr>
        <w:tab/>
      </w:r>
    </w:p>
    <w:p w:rsidR="002B69D4" w:rsidRPr="008445B1" w:rsidRDefault="002B69D4"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Pr="002270A0">
        <w:rPr>
          <w:rFonts w:ascii="Arial" w:hAnsi="Arial" w:cs="Arial"/>
          <w:noProof/>
        </w:rPr>
        <w:t>1143836257</w:t>
      </w:r>
      <w:r w:rsidRPr="008445B1">
        <w:rPr>
          <w:rFonts w:ascii="Arial" w:hAnsi="Arial" w:cs="Arial"/>
        </w:rPr>
        <w:tab/>
      </w:r>
      <w:r w:rsidRPr="008445B1">
        <w:rPr>
          <w:rFonts w:ascii="Arial" w:hAnsi="Arial" w:cs="Arial"/>
        </w:rPr>
        <w:tab/>
      </w:r>
    </w:p>
    <w:p w:rsidR="002B69D4" w:rsidRPr="008445B1" w:rsidRDefault="002B69D4"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Pr="002270A0">
        <w:rPr>
          <w:rFonts w:ascii="Arial" w:hAnsi="Arial" w:cs="Arial"/>
          <w:noProof/>
          <w:color w:val="000000"/>
        </w:rPr>
        <w:t>3500238187</w:t>
      </w:r>
      <w:r w:rsidRPr="008445B1">
        <w:rPr>
          <w:rFonts w:ascii="Arial" w:hAnsi="Arial" w:cs="Arial"/>
          <w:color w:val="000000"/>
        </w:rPr>
        <w:tab/>
      </w:r>
    </w:p>
    <w:p w:rsidR="002B69D4" w:rsidRPr="008445B1" w:rsidRDefault="002B69D4"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Pr="002270A0">
        <w:rPr>
          <w:rFonts w:ascii="Arial" w:hAnsi="Arial" w:cs="Arial"/>
          <w:noProof/>
        </w:rPr>
        <w:t>4500371552</w:t>
      </w:r>
      <w:r w:rsidRPr="008445B1">
        <w:rPr>
          <w:rFonts w:ascii="Arial" w:hAnsi="Arial" w:cs="Arial"/>
        </w:rPr>
        <w:tab/>
      </w:r>
      <w:r w:rsidRPr="008445B1">
        <w:rPr>
          <w:rFonts w:ascii="Arial" w:hAnsi="Arial" w:cs="Arial"/>
        </w:rPr>
        <w:tab/>
        <w:t xml:space="preserve"> </w:t>
      </w:r>
    </w:p>
    <w:p w:rsidR="002B69D4" w:rsidRPr="008445B1" w:rsidRDefault="002B69D4"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Pr>
          <w:rFonts w:ascii="Arial" w:hAnsi="Arial" w:cs="Arial"/>
          <w:noProof/>
        </w:rPr>
        <w:t>6.552.000</w:t>
      </w:r>
      <w:r>
        <w:rPr>
          <w:rFonts w:ascii="Arial" w:hAnsi="Arial" w:cs="Arial"/>
        </w:rPr>
        <w:t xml:space="preserve"> </w:t>
      </w:r>
      <w:r w:rsidRPr="008445B1">
        <w:rPr>
          <w:rFonts w:ascii="Arial" w:hAnsi="Arial" w:cs="Arial"/>
        </w:rPr>
        <w:t>(</w:t>
      </w:r>
      <w:r w:rsidRPr="002270A0">
        <w:rPr>
          <w:rFonts w:ascii="Arial" w:hAnsi="Arial" w:cs="Arial"/>
          <w:noProof/>
        </w:rPr>
        <w:t>SEIS MILLONES QUINIENTOS CINCUENTA Y DOS MIL PESOS M/CTE</w:t>
      </w:r>
      <w:r w:rsidRPr="008445B1">
        <w:rPr>
          <w:rFonts w:ascii="Arial" w:hAnsi="Arial" w:cs="Arial"/>
        </w:rPr>
        <w:t>)</w:t>
      </w:r>
    </w:p>
    <w:p w:rsidR="002B69D4" w:rsidRPr="008445B1" w:rsidRDefault="002B69D4"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2270A0">
        <w:rPr>
          <w:rFonts w:ascii="Arial" w:hAnsi="Arial" w:cs="Arial"/>
          <w:noProof/>
        </w:rPr>
        <w:t>31/ago/2025</w:t>
      </w:r>
    </w:p>
    <w:p w:rsidR="002B69D4" w:rsidRPr="00A82B09" w:rsidRDefault="002B69D4"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rsidR="002B69D4" w:rsidRPr="00A82B09" w:rsidRDefault="002B69D4" w:rsidP="000005A3">
      <w:pPr>
        <w:pStyle w:val="Textoindependiente"/>
        <w:jc w:val="left"/>
        <w:rPr>
          <w:rFonts w:ascii="Arial" w:hAnsi="Arial" w:cs="Arial"/>
        </w:rPr>
      </w:pPr>
      <w:r w:rsidRPr="00A82B09">
        <w:rPr>
          <w:rFonts w:ascii="Arial" w:hAnsi="Arial" w:cs="Arial"/>
        </w:rPr>
        <w:t xml:space="preserve"> </w:t>
      </w:r>
    </w:p>
    <w:p w:rsidR="002B69D4" w:rsidRPr="00A82B09" w:rsidRDefault="002B69D4"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rsidR="002B69D4" w:rsidRDefault="002B69D4" w:rsidP="0084763A">
      <w:pPr>
        <w:pStyle w:val="Textoindependiente"/>
        <w:ind w:left="20"/>
        <w:rPr>
          <w:rFonts w:ascii="Arial" w:hAnsi="Arial" w:cs="Arial"/>
          <w:color w:val="000000"/>
          <w:shd w:val="clear" w:color="auto" w:fill="FFFFFF"/>
        </w:rPr>
      </w:pPr>
      <w:r w:rsidRPr="002270A0">
        <w:rPr>
          <w:rFonts w:ascii="Arial" w:hAnsi="Arial" w:cs="Arial"/>
          <w:noProof/>
          <w:color w:val="000000"/>
          <w:shd w:val="clear" w:color="auto" w:fill="FFFFFF"/>
        </w:rPr>
        <w:t>Prestación de servicios de apoyo a la gestión en la Secretaría del Deporte y la Recreación del proyecto denominado" Mejoramiento de la calidad de vida con actividades físicas y recreación para la población de Santiago de Cali" BP -26005300.</w:t>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rsidR="002B69D4" w:rsidRPr="00A82B09" w:rsidRDefault="002B69D4" w:rsidP="00180E49">
      <w:pPr>
        <w:pStyle w:val="Textoindependiente"/>
        <w:ind w:left="20"/>
        <w:rPr>
          <w:rFonts w:ascii="Arial" w:hAnsi="Arial" w:cs="Arial"/>
          <w:color w:val="000000"/>
          <w:shd w:val="clear" w:color="auto" w:fill="FFFFFF"/>
        </w:rPr>
      </w:pPr>
    </w:p>
    <w:p w:rsidR="002B69D4" w:rsidRPr="00A82B09" w:rsidRDefault="002B69D4"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w:t>
      </w:r>
      <w:r w:rsidRPr="002270A0">
        <w:rPr>
          <w:rFonts w:ascii="Arial" w:hAnsi="Arial" w:cs="Arial"/>
          <w:noProof/>
          <w:lang w:val="es-ES_tradnl"/>
        </w:rPr>
        <w:t>4162.010.26.1.2187-2025</w:t>
      </w:r>
      <w:r w:rsidRPr="00A82B09">
        <w:rPr>
          <w:rFonts w:ascii="Arial" w:hAnsi="Arial" w:cs="Arial"/>
          <w:lang w:val="es-ES_tradnl"/>
        </w:rPr>
        <w:t>, me permito entregar el informe consolidado en el cual se evidencia la ejecución de cada una de las obligaciones del contrato.</w:t>
      </w:r>
    </w:p>
    <w:p w:rsidR="002B69D4" w:rsidRPr="00A82B09" w:rsidRDefault="002B69D4" w:rsidP="005E7EDD">
      <w:pPr>
        <w:pStyle w:val="Textoindependiente"/>
        <w:ind w:left="360"/>
        <w:rPr>
          <w:rFonts w:ascii="Arial" w:hAnsi="Arial" w:cs="Arial"/>
          <w:b/>
        </w:rPr>
      </w:pPr>
    </w:p>
    <w:p w:rsidR="002B69D4" w:rsidRPr="00A82B09" w:rsidRDefault="002B69D4" w:rsidP="005E7EDD">
      <w:pPr>
        <w:pStyle w:val="Textoindependiente"/>
        <w:ind w:left="360"/>
        <w:rPr>
          <w:rFonts w:ascii="Arial" w:hAnsi="Arial" w:cs="Arial"/>
          <w:b/>
        </w:rPr>
      </w:pPr>
      <w:r w:rsidRPr="00A82B09">
        <w:rPr>
          <w:rFonts w:ascii="Arial" w:hAnsi="Arial" w:cs="Arial"/>
          <w:b/>
        </w:rPr>
        <w:t>ACTIVIDADES DESARROLLADAS</w:t>
      </w:r>
    </w:p>
    <w:p w:rsidR="002B69D4" w:rsidRPr="00A82B09" w:rsidRDefault="002B69D4">
      <w:pPr>
        <w:pStyle w:val="Textoindependiente"/>
        <w:rPr>
          <w:rFonts w:ascii="Arial" w:hAnsi="Arial" w:cs="Arial"/>
          <w:b/>
        </w:rPr>
      </w:pPr>
    </w:p>
    <w:p w:rsidR="002B69D4" w:rsidRPr="002B69D4" w:rsidRDefault="002B69D4">
      <w:pPr>
        <w:pStyle w:val="Textoindependiente"/>
        <w:rPr>
          <w:rFonts w:ascii="Arial" w:hAnsi="Arial" w:cs="Arial"/>
          <w:b/>
          <w:sz w:val="20"/>
        </w:rPr>
      </w:pPr>
      <w:r w:rsidRPr="002B69D4">
        <w:rPr>
          <w:rFonts w:ascii="Arial" w:hAnsi="Arial" w:cs="Arial"/>
          <w:sz w:val="20"/>
        </w:rPr>
        <w:t xml:space="preserve">Informe de gestión relacionada con la ejecución de la </w:t>
      </w:r>
      <w:r w:rsidRPr="002B69D4">
        <w:rPr>
          <w:rFonts w:ascii="Arial" w:hAnsi="Arial" w:cs="Arial"/>
          <w:b/>
          <w:sz w:val="20"/>
        </w:rPr>
        <w:t>PRIMERA CUOTA</w:t>
      </w:r>
    </w:p>
    <w:p w:rsidR="002B69D4" w:rsidRPr="002B69D4" w:rsidRDefault="002B69D4">
      <w:pPr>
        <w:pStyle w:val="Textoindependiente"/>
        <w:rPr>
          <w:rFonts w:ascii="Arial" w:hAnsi="Arial" w:cs="Arial"/>
          <w:b/>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xml:space="preserve">1. Apoyar la realización y asistencia en el desarrollo de las actividades formativas facilitando los procesos del proyecto, organizando el desarrollo de las acciones para la atención del programa Activamente y </w:t>
      </w:r>
      <w:r w:rsidRPr="002B69D4">
        <w:rPr>
          <w:rFonts w:ascii="Arial" w:hAnsi="Arial" w:cs="Arial"/>
          <w:color w:val="000000"/>
          <w:sz w:val="20"/>
        </w:rPr>
        <w:t>demás</w:t>
      </w:r>
      <w:r w:rsidRPr="002B69D4">
        <w:rPr>
          <w:rFonts w:ascii="Arial" w:hAnsi="Arial" w:cs="Arial"/>
          <w:color w:val="000000"/>
          <w:sz w:val="20"/>
        </w:rPr>
        <w:t xml:space="preserve"> actividades del proyecto apoyando la ejecución de tareas durante jornadas y eventos en campo, orientados a la intervención con las distintas poblaciones vinculadas al proyecto o en los procesos de socialización y vinculación de la población beneficiaria.</w:t>
      </w:r>
      <w:r w:rsidRPr="002B69D4">
        <w:rPr>
          <w:sz w:val="20"/>
        </w:rPr>
        <w:br/>
      </w:r>
      <w:r w:rsidRPr="002B69D4">
        <w:rPr>
          <w:rFonts w:ascii="Arial" w:hAnsi="Arial" w:cs="Arial"/>
          <w:color w:val="000000"/>
          <w:sz w:val="20"/>
        </w:rPr>
        <w:t xml:space="preserve">- </w:t>
      </w:r>
      <w:r w:rsidRPr="002B69D4">
        <w:rPr>
          <w:rFonts w:ascii="Arial" w:hAnsi="Arial" w:cs="Arial"/>
          <w:color w:val="000000"/>
          <w:sz w:val="20"/>
        </w:rPr>
        <w:t>Realicé las actividades de apoyo en las jornadas de campo en disciplina de ejercicios funcionales comuna 19, participando e interviniendo a las poblaciones que atiende el programa, además de contribuir con el proceso de socialización para que el beneficiario aumente el vínculo en el Proyecto. </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2.Apoyar en la elaboración y presentación de informes, en el registro de beneficiarios a través de la plataforma SIDER, en la recopilación de registros fotográficos, o en la actualización de bases de datos asociadas a las jornadas y eventos realizados.</w:t>
      </w:r>
      <w:r w:rsidRPr="002B69D4">
        <w:rPr>
          <w:sz w:val="20"/>
        </w:rPr>
        <w:br/>
      </w:r>
      <w:r w:rsidRPr="002B69D4">
        <w:rPr>
          <w:rFonts w:ascii="Arial" w:hAnsi="Arial" w:cs="Arial"/>
          <w:color w:val="000000"/>
          <w:sz w:val="20"/>
        </w:rPr>
        <w:t xml:space="preserve">- </w:t>
      </w:r>
      <w:r w:rsidRPr="002B69D4">
        <w:rPr>
          <w:rFonts w:ascii="Arial" w:hAnsi="Arial" w:cs="Arial"/>
          <w:color w:val="000000"/>
          <w:sz w:val="20"/>
        </w:rPr>
        <w:t>No realicé esta actividad durante este periodo.</w:t>
      </w:r>
    </w:p>
    <w:p w:rsidR="002B69D4" w:rsidRPr="002B69D4" w:rsidRDefault="002B69D4" w:rsidP="002B69D4">
      <w:pPr>
        <w:pStyle w:val="NormalWeb"/>
        <w:spacing w:before="0" w:beforeAutospacing="0" w:after="0" w:afterAutospacing="0"/>
        <w:rPr>
          <w:rFonts w:ascii="Arial" w:hAnsi="Arial" w:cs="Arial"/>
          <w:color w:val="000000"/>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3.Asistir o brindar apoyo en reuniones, capacitaciones o espacios formativos convocados por el área de Fomento, o que estén directamente relacionados con las funciones del cargo y el desarrollo del programa.</w:t>
      </w:r>
      <w:r w:rsidRPr="002B69D4">
        <w:rPr>
          <w:sz w:val="20"/>
        </w:rPr>
        <w:br/>
      </w:r>
      <w:r w:rsidRPr="002B69D4">
        <w:rPr>
          <w:rFonts w:ascii="Arial" w:hAnsi="Arial" w:cs="Arial"/>
          <w:color w:val="000000"/>
          <w:sz w:val="20"/>
        </w:rPr>
        <w:t xml:space="preserve">- </w:t>
      </w:r>
      <w:r w:rsidRPr="002B69D4">
        <w:rPr>
          <w:rFonts w:ascii="Arial" w:hAnsi="Arial" w:cs="Arial"/>
          <w:color w:val="000000"/>
          <w:sz w:val="20"/>
        </w:rPr>
        <w:t>Participé en las capacitaciones de cuentas de cobro convocadas por el área de fomento, indispensables para el adecuado desarrollo del programa.</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4.Brindar apoyo en actividades operativas, logísticas o asistenciales de carácter misional, requeridas por la Secretaría del Deporte y la Recreación, en cumplimiento del objeto contractual.</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lastRenderedPageBreak/>
        <w:t xml:space="preserve">- </w:t>
      </w:r>
      <w:r w:rsidRPr="002B69D4">
        <w:rPr>
          <w:rFonts w:ascii="Arial" w:hAnsi="Arial" w:cs="Arial"/>
          <w:color w:val="000000"/>
          <w:sz w:val="20"/>
        </w:rPr>
        <w:t>No realicé esta actividad durante este periodo.</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5.Las demás relacionadas con el desarrollo del objeto contractual.</w:t>
      </w:r>
      <w:r w:rsidRPr="002B69D4">
        <w:rPr>
          <w:sz w:val="20"/>
        </w:rPr>
        <w:br/>
      </w:r>
      <w:r w:rsidRPr="002B69D4">
        <w:rPr>
          <w:rFonts w:ascii="Arial" w:hAnsi="Arial" w:cs="Arial"/>
          <w:b/>
          <w:sz w:val="20"/>
        </w:rPr>
        <w:t>-</w:t>
      </w:r>
      <w:r w:rsidRPr="002B69D4">
        <w:rPr>
          <w:rFonts w:ascii="Arial" w:hAnsi="Arial" w:cs="Arial"/>
          <w:color w:val="000000"/>
          <w:sz w:val="20"/>
        </w:rPr>
        <w:t xml:space="preserve"> </w:t>
      </w:r>
      <w:r w:rsidRPr="002B69D4">
        <w:rPr>
          <w:rFonts w:ascii="Arial" w:hAnsi="Arial" w:cs="Arial"/>
          <w:color w:val="000000"/>
          <w:sz w:val="20"/>
        </w:rPr>
        <w:t>Brindé apoyo en la iniciación y formación deportiva de los niños, niñas y adolescentes de la comuna 19, en la disciplina de ejercicios funcionales</w:t>
      </w:r>
    </w:p>
    <w:p w:rsidR="002B69D4" w:rsidRPr="002B69D4" w:rsidRDefault="002B69D4">
      <w:pPr>
        <w:pStyle w:val="Textoindependiente"/>
        <w:rPr>
          <w:rFonts w:ascii="Arial" w:hAnsi="Arial" w:cs="Arial"/>
          <w:b/>
          <w:sz w:val="20"/>
        </w:rPr>
      </w:pPr>
    </w:p>
    <w:p w:rsidR="002B69D4" w:rsidRPr="002B69D4" w:rsidRDefault="002B69D4">
      <w:pPr>
        <w:pStyle w:val="Textoindependiente"/>
        <w:rPr>
          <w:rFonts w:ascii="Arial" w:hAnsi="Arial" w:cs="Arial"/>
          <w:b/>
          <w:sz w:val="20"/>
        </w:rPr>
      </w:pPr>
    </w:p>
    <w:p w:rsidR="002B69D4" w:rsidRPr="002B69D4" w:rsidRDefault="002B69D4">
      <w:pPr>
        <w:pStyle w:val="Textoindependiente"/>
        <w:rPr>
          <w:rFonts w:ascii="Arial" w:hAnsi="Arial" w:cs="Arial"/>
          <w:b/>
          <w:sz w:val="20"/>
        </w:rPr>
      </w:pPr>
      <w:r w:rsidRPr="002B69D4">
        <w:rPr>
          <w:rFonts w:ascii="Arial" w:hAnsi="Arial" w:cs="Arial"/>
          <w:sz w:val="20"/>
        </w:rPr>
        <w:t xml:space="preserve">Informe de gestión relacionada con la ejecución de la </w:t>
      </w:r>
      <w:r w:rsidRPr="002B69D4">
        <w:rPr>
          <w:rFonts w:ascii="Arial" w:hAnsi="Arial" w:cs="Arial"/>
          <w:b/>
          <w:sz w:val="20"/>
        </w:rPr>
        <w:t>SEGUNDA CUOTA</w:t>
      </w:r>
    </w:p>
    <w:p w:rsidR="002B69D4" w:rsidRPr="002B69D4" w:rsidRDefault="002B69D4" w:rsidP="0092241A">
      <w:pPr>
        <w:pStyle w:val="Default"/>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xml:space="preserve">1. Apoyar la realización y asistencia en el desarrollo de las actividades formativas facilitando los procesos del proyecto, organizando el desarrollo de las acciones para la atención del programa Activamente y </w:t>
      </w:r>
      <w:proofErr w:type="spellStart"/>
      <w:r w:rsidRPr="002B69D4">
        <w:rPr>
          <w:rFonts w:ascii="Arial" w:hAnsi="Arial" w:cs="Arial"/>
          <w:color w:val="000000"/>
          <w:sz w:val="20"/>
        </w:rPr>
        <w:t>demas</w:t>
      </w:r>
      <w:proofErr w:type="spellEnd"/>
      <w:r w:rsidRPr="002B69D4">
        <w:rPr>
          <w:rFonts w:ascii="Arial" w:hAnsi="Arial" w:cs="Arial"/>
          <w:color w:val="000000"/>
          <w:sz w:val="20"/>
        </w:rPr>
        <w:t xml:space="preserve"> actividades del proyecto apoyando la ejecución de tareas durante jornadas y eventos en campo, orientados a la intervención con las distintas poblaciones vinculadas al proyecto o en los procesos de socialización y vinculación de la población beneficiaria.</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xml:space="preserve">- </w:t>
      </w:r>
      <w:r w:rsidRPr="002B69D4">
        <w:rPr>
          <w:rFonts w:ascii="Arial" w:hAnsi="Arial" w:cs="Arial"/>
          <w:color w:val="000000"/>
          <w:sz w:val="20"/>
        </w:rPr>
        <w:t>Realicé las actividades de apoyo en las jornadas de campo en disciplina de ejercicios funcionales comuna 19, participando e interviniendo a las poblaciones que atiende el programa, además de contribuir con el proceso de socialización para que el beneficiario aumente el vínculo en el Proyecto. </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2.Apoyar en la elaboración y presentación de informes, en el registro de beneficiarios a través de la plataforma SIDER, en la recopilación de registros fotográficos, o en la actualización de bases de datos asociadas a las jornadas y eventos realizados.</w:t>
      </w:r>
      <w:r w:rsidRPr="002B69D4">
        <w:rPr>
          <w:sz w:val="20"/>
        </w:rPr>
        <w:br/>
      </w:r>
      <w:r w:rsidRPr="002B69D4">
        <w:rPr>
          <w:rFonts w:ascii="Arial" w:hAnsi="Arial" w:cs="Arial"/>
          <w:color w:val="000000"/>
          <w:sz w:val="20"/>
        </w:rPr>
        <w:t>- Brindé</w:t>
      </w:r>
      <w:r w:rsidRPr="002B69D4">
        <w:rPr>
          <w:rFonts w:ascii="Arial" w:hAnsi="Arial" w:cs="Arial"/>
          <w:color w:val="000000"/>
          <w:sz w:val="20"/>
        </w:rPr>
        <w:t xml:space="preserve"> apoyo aportando datos necesarios para la </w:t>
      </w:r>
      <w:proofErr w:type="spellStart"/>
      <w:r w:rsidRPr="002B69D4">
        <w:rPr>
          <w:rFonts w:ascii="Arial" w:hAnsi="Arial" w:cs="Arial"/>
          <w:color w:val="000000"/>
          <w:sz w:val="20"/>
        </w:rPr>
        <w:t>presentacion</w:t>
      </w:r>
      <w:proofErr w:type="spellEnd"/>
      <w:r w:rsidRPr="002B69D4">
        <w:rPr>
          <w:rFonts w:ascii="Arial" w:hAnsi="Arial" w:cs="Arial"/>
          <w:color w:val="000000"/>
          <w:sz w:val="20"/>
        </w:rPr>
        <w:t xml:space="preserve"> de informes de la plataforma SIDER y registrando evidencia </w:t>
      </w:r>
      <w:proofErr w:type="spellStart"/>
      <w:r w:rsidRPr="002B69D4">
        <w:rPr>
          <w:rFonts w:ascii="Arial" w:hAnsi="Arial" w:cs="Arial"/>
          <w:color w:val="000000"/>
          <w:sz w:val="20"/>
        </w:rPr>
        <w:t>fotografica</w:t>
      </w:r>
      <w:proofErr w:type="spellEnd"/>
      <w:r w:rsidRPr="002B69D4">
        <w:rPr>
          <w:rFonts w:ascii="Arial" w:hAnsi="Arial" w:cs="Arial"/>
          <w:color w:val="000000"/>
          <w:sz w:val="20"/>
        </w:rPr>
        <w:t xml:space="preserve"> del apoyo en las capacitaciones y jornadas de campo para ejercitar las poblaciones que atiende el programa de la comuna 19</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3.Asistir o brindar apoyo en reuniones, capacitaciones o espacios formativos convocados por el área de Fomento, o que estén directamente relacionados con las funciones del cargo y el desarrollo del programa.</w:t>
      </w:r>
      <w:r w:rsidRPr="002B69D4">
        <w:rPr>
          <w:sz w:val="20"/>
        </w:rPr>
        <w:br/>
      </w:r>
      <w:r w:rsidRPr="002B69D4">
        <w:rPr>
          <w:rFonts w:ascii="Arial" w:hAnsi="Arial" w:cs="Arial"/>
          <w:color w:val="000000"/>
          <w:sz w:val="20"/>
        </w:rPr>
        <w:t xml:space="preserve">- </w:t>
      </w:r>
      <w:r w:rsidRPr="002B69D4">
        <w:rPr>
          <w:rFonts w:ascii="Arial" w:hAnsi="Arial" w:cs="Arial"/>
          <w:color w:val="000000"/>
          <w:sz w:val="20"/>
        </w:rPr>
        <w:t>Participé en las capacitaciones de cuentas de cobro convocadas por el área de fomento, indispensables para el adecuado desarrollo del programa.</w:t>
      </w:r>
    </w:p>
    <w:p w:rsidR="002B69D4" w:rsidRPr="002B69D4" w:rsidRDefault="002B69D4" w:rsidP="002B69D4">
      <w:pPr>
        <w:pStyle w:val="NormalWeb"/>
        <w:spacing w:before="0" w:beforeAutospacing="0" w:after="0" w:afterAutospacing="0"/>
        <w:rPr>
          <w:rFonts w:ascii="Arial" w:hAnsi="Arial" w:cs="Arial"/>
          <w:color w:val="000000"/>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4.Brindar apoyo en actividades operativas, logísticas o asistenciales de carácter misional, requeridas por la Secretaría del Deporte y la Recreación, en cumplimiento del objeto contractual.</w:t>
      </w:r>
      <w:r w:rsidRPr="002B69D4">
        <w:rPr>
          <w:sz w:val="20"/>
        </w:rPr>
        <w:br/>
        <w:t xml:space="preserve">- </w:t>
      </w:r>
      <w:r w:rsidRPr="002B69D4">
        <w:rPr>
          <w:rFonts w:ascii="Arial" w:hAnsi="Arial" w:cs="Arial"/>
          <w:color w:val="000000"/>
          <w:sz w:val="20"/>
        </w:rPr>
        <w:t>No realicé esta actividad durante este periodo.</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5.Las demás relacionadas con el desarrollo del objeto contractual.</w:t>
      </w:r>
      <w:r w:rsidRPr="002B69D4">
        <w:rPr>
          <w:sz w:val="20"/>
        </w:rPr>
        <w:br/>
        <w:t>-</w:t>
      </w:r>
      <w:r w:rsidRPr="002B69D4">
        <w:rPr>
          <w:rFonts w:ascii="Arial" w:hAnsi="Arial" w:cs="Arial"/>
          <w:color w:val="000000"/>
          <w:sz w:val="20"/>
        </w:rPr>
        <w:t xml:space="preserve"> </w:t>
      </w:r>
      <w:r w:rsidRPr="002B69D4">
        <w:rPr>
          <w:rFonts w:ascii="Arial" w:hAnsi="Arial" w:cs="Arial"/>
          <w:color w:val="000000"/>
          <w:sz w:val="20"/>
        </w:rPr>
        <w:t>Brindé apoyo en la iniciación y formación deportiva de los adultos mayores en la comuna 19, en la disciplina de ejercicios funcionales.</w:t>
      </w:r>
    </w:p>
    <w:p w:rsidR="002B69D4" w:rsidRPr="002B69D4" w:rsidRDefault="002B69D4" w:rsidP="002B69D4">
      <w:pPr>
        <w:pStyle w:val="NormalWeb"/>
        <w:spacing w:before="0" w:beforeAutospacing="0" w:after="0" w:afterAutospacing="0"/>
        <w:rPr>
          <w:sz w:val="20"/>
        </w:rPr>
      </w:pPr>
    </w:p>
    <w:p w:rsidR="002B69D4" w:rsidRPr="002B69D4" w:rsidRDefault="002B69D4" w:rsidP="00BA1E44">
      <w:pPr>
        <w:pStyle w:val="NormalWeb"/>
        <w:spacing w:before="0" w:beforeAutospacing="0" w:after="0" w:afterAutospacing="0"/>
        <w:jc w:val="both"/>
        <w:rPr>
          <w:sz w:val="20"/>
        </w:rPr>
      </w:pPr>
      <w:r w:rsidRPr="002B69D4">
        <w:rPr>
          <w:sz w:val="20"/>
        </w:rPr>
        <w:t xml:space="preserve"> </w:t>
      </w:r>
      <w:r w:rsidRPr="002B69D4">
        <w:rPr>
          <w:rFonts w:ascii="Calibri" w:hAnsi="Calibri" w:cs="Calibri"/>
          <w:color w:val="000000"/>
          <w:sz w:val="16"/>
          <w:szCs w:val="20"/>
        </w:rPr>
        <w:t> </w:t>
      </w:r>
    </w:p>
    <w:p w:rsidR="002B69D4" w:rsidRPr="002B69D4" w:rsidRDefault="002B69D4" w:rsidP="007C5227">
      <w:pPr>
        <w:pStyle w:val="Textoindependiente"/>
        <w:rPr>
          <w:rFonts w:ascii="Arial" w:hAnsi="Arial" w:cs="Arial"/>
          <w:b/>
          <w:sz w:val="20"/>
        </w:rPr>
      </w:pPr>
      <w:r w:rsidRPr="002B69D4">
        <w:rPr>
          <w:rFonts w:ascii="Arial" w:hAnsi="Arial" w:cs="Arial"/>
          <w:sz w:val="20"/>
        </w:rPr>
        <w:t xml:space="preserve">Informe de gestión relacionada con la ejecución de la </w:t>
      </w:r>
      <w:r w:rsidRPr="002B69D4">
        <w:rPr>
          <w:rFonts w:ascii="Arial" w:hAnsi="Arial" w:cs="Arial"/>
          <w:b/>
          <w:sz w:val="20"/>
        </w:rPr>
        <w:t>TERCERA CUOTA</w:t>
      </w:r>
    </w:p>
    <w:p w:rsidR="002B69D4" w:rsidRPr="002B69D4" w:rsidRDefault="002B69D4" w:rsidP="007C5227">
      <w:pPr>
        <w:pStyle w:val="Textoindependiente"/>
        <w:rPr>
          <w:rFonts w:ascii="Arial" w:hAnsi="Arial" w:cs="Arial"/>
          <w:b/>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xml:space="preserve">1. Apoyar la realización y asistencia en el desarrollo de las actividades formativas facilitando los procesos del proyecto, organizando el desarrollo de las acciones para la atención del programa Activamente y </w:t>
      </w:r>
      <w:proofErr w:type="spellStart"/>
      <w:r w:rsidRPr="002B69D4">
        <w:rPr>
          <w:rFonts w:ascii="Arial" w:hAnsi="Arial" w:cs="Arial"/>
          <w:color w:val="000000"/>
          <w:sz w:val="20"/>
        </w:rPr>
        <w:t>demas</w:t>
      </w:r>
      <w:proofErr w:type="spellEnd"/>
      <w:r w:rsidRPr="002B69D4">
        <w:rPr>
          <w:rFonts w:ascii="Arial" w:hAnsi="Arial" w:cs="Arial"/>
          <w:color w:val="000000"/>
          <w:sz w:val="20"/>
        </w:rPr>
        <w:t xml:space="preserve"> actividades del proyecto apoyando la ejecución de tareas durante jornadas y eventos en campo, orientados a la intervención con las distintas poblaciones vinculadas al proyecto o en los procesos de socialización y vinculación de la población beneficiaria.</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xml:space="preserve">- </w:t>
      </w:r>
      <w:r w:rsidRPr="002B69D4">
        <w:rPr>
          <w:rFonts w:ascii="Arial" w:hAnsi="Arial" w:cs="Arial"/>
          <w:color w:val="000000"/>
          <w:sz w:val="20"/>
        </w:rPr>
        <w:t>Realicé las actividades de apoyo en las jornadas de campo en disciplina de ejercicios funcionales comuna 19, participando e interviniendo a las poblaciones que atiende el programa, además de contribuir con el proceso de socialización para que el beneficiario aumente el vínculo en el Proyecto. </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lastRenderedPageBreak/>
        <w:t> 2.Apoyar en la elaboración y presentación de informes, en el registro de beneficiarios a través de la plataforma SIDER, en la recopilación de registros fotográficos, o en la actualización de bases de datos asociadas a las jornadas y eventos realizados.</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xml:space="preserve">- </w:t>
      </w:r>
      <w:r w:rsidRPr="002B69D4">
        <w:rPr>
          <w:rFonts w:ascii="Arial" w:hAnsi="Arial" w:cs="Arial"/>
          <w:color w:val="000000"/>
          <w:sz w:val="20"/>
        </w:rPr>
        <w:t xml:space="preserve">Brindé apoyo aportando datos necesarios para la presentación de informes en la plataforma del </w:t>
      </w:r>
      <w:proofErr w:type="spellStart"/>
      <w:r w:rsidRPr="002B69D4">
        <w:rPr>
          <w:rFonts w:ascii="Arial" w:hAnsi="Arial" w:cs="Arial"/>
          <w:color w:val="000000"/>
          <w:sz w:val="20"/>
        </w:rPr>
        <w:t>sider</w:t>
      </w:r>
      <w:proofErr w:type="spellEnd"/>
      <w:r w:rsidRPr="002B69D4">
        <w:rPr>
          <w:rFonts w:ascii="Arial" w:hAnsi="Arial" w:cs="Arial"/>
          <w:color w:val="000000"/>
          <w:sz w:val="20"/>
        </w:rPr>
        <w:t xml:space="preserve"> de las jornadas de campo en la comuna 19</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3.Asistir o brindar apoyo en reuniones, capacitaciones o espacios formativos convocados por el área de Fomento, o que estén directamente relacionados con las funciones del cargo y el desarrollo del programa.</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xml:space="preserve">- </w:t>
      </w:r>
      <w:r w:rsidRPr="002B69D4">
        <w:rPr>
          <w:rFonts w:ascii="Arial" w:hAnsi="Arial" w:cs="Arial"/>
          <w:color w:val="000000"/>
          <w:sz w:val="20"/>
        </w:rPr>
        <w:t>No realicé esta actividad durante este periodo.</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w:t>
      </w: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4.Brindar apoyo en actividades operativas, logísticas o asistenciales de carácter misional, requeridas por la Secretaría del Deporte y la Recreación, en cumplimiento del objeto contractual.</w:t>
      </w:r>
    </w:p>
    <w:p w:rsidR="002B69D4" w:rsidRPr="002B69D4" w:rsidRDefault="002B69D4" w:rsidP="002B69D4">
      <w:pPr>
        <w:pStyle w:val="NormalWeb"/>
        <w:spacing w:before="0" w:beforeAutospacing="0" w:after="0" w:afterAutospacing="0"/>
        <w:rPr>
          <w:rFonts w:ascii="Arial" w:hAnsi="Arial" w:cs="Arial"/>
          <w:color w:val="000000"/>
          <w:sz w:val="20"/>
        </w:rPr>
      </w:pPr>
      <w:r w:rsidRPr="002B69D4">
        <w:rPr>
          <w:rFonts w:ascii="Arial" w:hAnsi="Arial" w:cs="Arial"/>
          <w:color w:val="000000"/>
          <w:sz w:val="20"/>
        </w:rPr>
        <w:t> </w:t>
      </w:r>
      <w:r w:rsidRPr="002B69D4">
        <w:rPr>
          <w:rFonts w:ascii="Arial" w:hAnsi="Arial" w:cs="Arial"/>
          <w:color w:val="000000"/>
          <w:sz w:val="20"/>
        </w:rPr>
        <w:t xml:space="preserve">- </w:t>
      </w:r>
      <w:r w:rsidRPr="002B69D4">
        <w:rPr>
          <w:rFonts w:ascii="Arial" w:hAnsi="Arial" w:cs="Arial"/>
          <w:color w:val="000000"/>
          <w:sz w:val="20"/>
        </w:rPr>
        <w:t>Brindé apoyo en la organización y desarrollo del grupo de entrenamiento de iniciación deportiva en adultos mayores en ejercicios funcionales, siguiendo los lineamientos establecidos por la Subsecretaría de Fomento. Su labor incluyó la planificación de sesiones orientadas al fortalecimiento de habilidades motrices básicas, técnicas fundamentales de ejercicios funcionales, garantizando una formación integral acorde a los objetivos del programa</w:t>
      </w:r>
    </w:p>
    <w:p w:rsidR="002B69D4" w:rsidRPr="002B69D4" w:rsidRDefault="002B69D4" w:rsidP="002B69D4">
      <w:pPr>
        <w:pStyle w:val="NormalWeb"/>
        <w:spacing w:before="0" w:beforeAutospacing="0" w:after="0" w:afterAutospacing="0"/>
        <w:rPr>
          <w:sz w:val="20"/>
        </w:rPr>
      </w:pPr>
    </w:p>
    <w:p w:rsidR="002B69D4" w:rsidRPr="002B69D4" w:rsidRDefault="002B69D4" w:rsidP="002B69D4">
      <w:pPr>
        <w:pStyle w:val="NormalWeb"/>
        <w:spacing w:before="0" w:beforeAutospacing="0" w:after="0" w:afterAutospacing="0"/>
        <w:rPr>
          <w:sz w:val="20"/>
        </w:rPr>
      </w:pPr>
      <w:r w:rsidRPr="002B69D4">
        <w:rPr>
          <w:rFonts w:ascii="Arial" w:hAnsi="Arial" w:cs="Arial"/>
          <w:color w:val="000000"/>
          <w:sz w:val="20"/>
        </w:rPr>
        <w:t> 5.Las demás relacionadas con el desarrollo del objeto contractual.</w:t>
      </w:r>
      <w:r w:rsidRPr="002B69D4">
        <w:rPr>
          <w:sz w:val="20"/>
        </w:rPr>
        <w:br/>
        <w:t>-</w:t>
      </w:r>
      <w:r w:rsidRPr="002B69D4">
        <w:rPr>
          <w:rFonts w:ascii="Arial" w:hAnsi="Arial" w:cs="Arial"/>
          <w:color w:val="000000"/>
          <w:sz w:val="20"/>
        </w:rPr>
        <w:t xml:space="preserve"> </w:t>
      </w:r>
      <w:r w:rsidRPr="002B69D4">
        <w:rPr>
          <w:rFonts w:ascii="Arial" w:hAnsi="Arial" w:cs="Arial"/>
          <w:color w:val="000000"/>
          <w:sz w:val="20"/>
        </w:rPr>
        <w:t>Brindé apoyo en la iniciación y formación deportiva de los adultos mayores en la comuna 19, en la disciplina de ejercicios funcionales.</w:t>
      </w:r>
    </w:p>
    <w:p w:rsidR="002B69D4" w:rsidRDefault="002B69D4" w:rsidP="002A5A29">
      <w:pPr>
        <w:suppressAutoHyphens w:val="0"/>
        <w:rPr>
          <w:lang w:val="es-CO" w:eastAsia="es-CO"/>
        </w:rPr>
      </w:pPr>
    </w:p>
    <w:p w:rsidR="002B69D4" w:rsidRDefault="002B69D4" w:rsidP="002A5A29">
      <w:pPr>
        <w:suppressAutoHyphens w:val="0"/>
        <w:rPr>
          <w:lang w:val="es-CO" w:eastAsia="es-CO"/>
        </w:rPr>
      </w:pPr>
    </w:p>
    <w:p w:rsidR="002B69D4" w:rsidRDefault="002B69D4" w:rsidP="002020A3">
      <w:pPr>
        <w:suppressAutoHyphens w:val="0"/>
        <w:jc w:val="both"/>
        <w:rPr>
          <w:rFonts w:ascii="Arial" w:hAnsi="Arial" w:cs="Arial"/>
        </w:rPr>
      </w:pPr>
      <w:r w:rsidRPr="00A82B09">
        <w:rPr>
          <w:rFonts w:ascii="Arial" w:hAnsi="Arial" w:cs="Arial"/>
        </w:rPr>
        <w:t xml:space="preserve">Para constancia de lo anterior, se firma en Santiago de Cali </w:t>
      </w:r>
      <w:r>
        <w:rPr>
          <w:rFonts w:ascii="Arial" w:hAnsi="Arial" w:cs="Arial"/>
        </w:rPr>
        <w:t xml:space="preserve">el </w:t>
      </w:r>
      <w:r>
        <w:rPr>
          <w:rFonts w:ascii="Arial" w:hAnsi="Arial" w:cs="Arial"/>
          <w:noProof/>
        </w:rPr>
        <w:t>26</w:t>
      </w:r>
      <w:r w:rsidRPr="002270A0">
        <w:rPr>
          <w:rFonts w:ascii="Arial" w:hAnsi="Arial" w:cs="Arial"/>
          <w:noProof/>
        </w:rPr>
        <w:t>/ago/2025</w:t>
      </w:r>
    </w:p>
    <w:p w:rsidR="002B69D4" w:rsidRDefault="002B69D4" w:rsidP="002020A3">
      <w:pPr>
        <w:suppressAutoHyphens w:val="0"/>
        <w:jc w:val="both"/>
        <w:rPr>
          <w:rFonts w:ascii="Arial" w:hAnsi="Arial" w:cs="Arial"/>
        </w:rPr>
      </w:pPr>
    </w:p>
    <w:p w:rsidR="002B69D4" w:rsidRDefault="002B69D4" w:rsidP="002020A3">
      <w:pPr>
        <w:suppressAutoHyphens w:val="0"/>
        <w:jc w:val="both"/>
        <w:rPr>
          <w:rFonts w:ascii="Arial" w:hAnsi="Arial" w:cs="Arial"/>
        </w:rPr>
      </w:pPr>
      <w:r>
        <w:rPr>
          <w:rFonts w:ascii="Arial" w:hAnsi="Arial" w:cs="Arial"/>
        </w:rPr>
        <w:t>Atentamente,</w:t>
      </w:r>
    </w:p>
    <w:p w:rsidR="002B69D4" w:rsidRDefault="002B69D4" w:rsidP="002020A3">
      <w:pPr>
        <w:suppressAutoHyphens w:val="0"/>
        <w:jc w:val="both"/>
        <w:rPr>
          <w:rFonts w:ascii="Arial" w:hAnsi="Arial" w:cs="Arial"/>
        </w:rPr>
      </w:pPr>
    </w:p>
    <w:p w:rsidR="002B69D4" w:rsidRPr="002B69D4" w:rsidRDefault="002B69D4" w:rsidP="002B69D4">
      <w:pPr>
        <w:suppressAutoHyphens w:val="0"/>
        <w:jc w:val="both"/>
        <w:rPr>
          <w:rFonts w:ascii="Arial" w:hAnsi="Arial" w:cs="Arial"/>
        </w:rPr>
      </w:pPr>
      <w:r>
        <w:rPr>
          <w:noProof/>
          <w:lang w:val="es-CO" w:eastAsia="es-CO"/>
        </w:rPr>
        <w:drawing>
          <wp:inline distT="0" distB="0" distL="0" distR="0" wp14:anchorId="411C642E" wp14:editId="0814401A">
            <wp:extent cx="2371725" cy="5619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1725" cy="561975"/>
                    </a:xfrm>
                    <a:prstGeom prst="rect">
                      <a:avLst/>
                    </a:prstGeom>
                  </pic:spPr>
                </pic:pic>
              </a:graphicData>
            </a:graphic>
          </wp:inline>
        </w:drawing>
      </w:r>
      <w:r>
        <w:rPr>
          <w:rFonts w:ascii="Arial" w:hAnsi="Arial" w:cs="Arial"/>
          <w:color w:val="000000"/>
        </w:rPr>
        <w:br/>
      </w:r>
      <w:r w:rsidRPr="00A82B09">
        <w:rPr>
          <w:rFonts w:ascii="Arial" w:hAnsi="Arial" w:cs="Arial"/>
          <w:color w:val="000000"/>
        </w:rPr>
        <w:t>_____________________________</w:t>
      </w:r>
    </w:p>
    <w:p w:rsidR="002B69D4" w:rsidRPr="008445B1" w:rsidRDefault="002B69D4" w:rsidP="008445B1">
      <w:pPr>
        <w:pStyle w:val="Textoindependiente"/>
        <w:rPr>
          <w:rFonts w:ascii="Arial" w:hAnsi="Arial" w:cs="Arial"/>
        </w:rPr>
      </w:pPr>
      <w:bookmarkStart w:id="0" w:name="_GoBack"/>
      <w:r w:rsidRPr="002270A0">
        <w:rPr>
          <w:rFonts w:ascii="Arial" w:hAnsi="Arial" w:cs="Arial"/>
          <w:noProof/>
        </w:rPr>
        <w:t>JULIAN ALEXANDER FLOYD NIETO</w:t>
      </w:r>
    </w:p>
    <w:bookmarkEnd w:id="0"/>
    <w:p w:rsidR="002B69D4" w:rsidRPr="00A82B09" w:rsidRDefault="002B69D4">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sidRPr="002270A0">
        <w:rPr>
          <w:rFonts w:ascii="Arial" w:hAnsi="Arial" w:cs="Arial"/>
          <w:noProof/>
        </w:rPr>
        <w:t>1143836257</w:t>
      </w:r>
      <w:r w:rsidRPr="00A82B09">
        <w:rPr>
          <w:rFonts w:ascii="Arial" w:hAnsi="Arial" w:cs="Arial"/>
        </w:rPr>
        <w:tab/>
        <w:t xml:space="preserve">    </w:t>
      </w:r>
    </w:p>
    <w:p w:rsidR="002B69D4" w:rsidRDefault="002B69D4">
      <w:pPr>
        <w:pStyle w:val="Textoindependiente"/>
        <w:rPr>
          <w:rFonts w:ascii="Arial" w:hAnsi="Arial" w:cs="Arial"/>
          <w:lang w:val="pt-BR"/>
        </w:rPr>
        <w:sectPr w:rsidR="002B69D4"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rsidR="002B69D4" w:rsidRPr="00A82B09" w:rsidRDefault="002B69D4">
      <w:pPr>
        <w:pStyle w:val="Textoindependiente"/>
        <w:rPr>
          <w:rFonts w:ascii="Arial" w:hAnsi="Arial" w:cs="Arial"/>
        </w:rPr>
      </w:pPr>
    </w:p>
    <w:sectPr w:rsidR="002B69D4" w:rsidRPr="00A82B09" w:rsidSect="002B69D4">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377" w:rsidRDefault="005A5377">
      <w:r>
        <w:separator/>
      </w:r>
    </w:p>
  </w:endnote>
  <w:endnote w:type="continuationSeparator" w:id="0">
    <w:p w:rsidR="005A5377" w:rsidRDefault="005A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377" w:rsidRDefault="005A5377">
      <w:r>
        <w:separator/>
      </w:r>
    </w:p>
  </w:footnote>
  <w:footnote w:type="continuationSeparator" w:id="0">
    <w:p w:rsidR="005A5377" w:rsidRDefault="005A53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9D4" w:rsidRPr="000005A3" w:rsidRDefault="002B69D4"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2B69D4" w:rsidRPr="000005A3" w:rsidRDefault="002B69D4" w:rsidP="000005A3">
    <w:pPr>
      <w:pStyle w:val="Textoindependiente"/>
      <w:jc w:val="center"/>
      <w:rPr>
        <w:rFonts w:ascii="Arial" w:hAnsi="Arial" w:cs="Arial"/>
        <w:b/>
        <w:bCs/>
        <w:lang w:val="es-MX"/>
      </w:rPr>
    </w:pPr>
    <w:r>
      <w:rPr>
        <w:rFonts w:ascii="Arial" w:hAnsi="Arial" w:cs="Arial"/>
        <w:b/>
        <w:bCs/>
        <w:lang w:val="es-MX"/>
      </w:rPr>
      <w:t xml:space="preserve">CONTRATO No </w:t>
    </w:r>
    <w:r w:rsidRPr="002270A0">
      <w:rPr>
        <w:rFonts w:ascii="Arial" w:hAnsi="Arial" w:cs="Arial"/>
        <w:b/>
        <w:bCs/>
        <w:noProof/>
        <w:lang w:val="es-MX"/>
      </w:rPr>
      <w:t>4162.010.26.1.2187-2025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6E" w:rsidRPr="000005A3" w:rsidRDefault="00F2216E"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F2216E" w:rsidRPr="000005A3" w:rsidRDefault="00F2216E" w:rsidP="000005A3">
    <w:pPr>
      <w:pStyle w:val="Textoindependiente"/>
      <w:jc w:val="center"/>
      <w:rPr>
        <w:rFonts w:ascii="Arial" w:hAnsi="Arial" w:cs="Arial"/>
        <w:b/>
        <w:bCs/>
        <w:lang w:val="es-MX"/>
      </w:rPr>
    </w:pPr>
    <w:r>
      <w:rPr>
        <w:rFonts w:ascii="Arial" w:hAnsi="Arial" w:cs="Arial"/>
        <w:b/>
        <w:bCs/>
        <w:lang w:val="es-MX"/>
      </w:rPr>
      <w:t xml:space="preserve">CONTRATO No </w:t>
    </w:r>
    <w:r w:rsidR="007D522E" w:rsidRPr="002270A0">
      <w:rPr>
        <w:rFonts w:ascii="Arial" w:hAnsi="Arial" w:cs="Arial"/>
        <w:b/>
        <w:bCs/>
        <w:noProof/>
        <w:lang w:val="es-MX"/>
      </w:rPr>
      <w:t>4162.010.26.1.2187-2025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209477B"/>
    <w:multiLevelType w:val="multilevel"/>
    <w:tmpl w:val="00481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32F2C9C"/>
    <w:multiLevelType w:val="multilevel"/>
    <w:tmpl w:val="41446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2BA47F0"/>
    <w:multiLevelType w:val="multilevel"/>
    <w:tmpl w:val="F3A4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C91B90"/>
    <w:multiLevelType w:val="multilevel"/>
    <w:tmpl w:val="535A2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9C44CF"/>
    <w:multiLevelType w:val="multilevel"/>
    <w:tmpl w:val="DB4CA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2255CA"/>
    <w:multiLevelType w:val="multilevel"/>
    <w:tmpl w:val="EA183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B5E6AA5"/>
    <w:multiLevelType w:val="multilevel"/>
    <w:tmpl w:val="1FEE7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13F5E13"/>
    <w:multiLevelType w:val="multilevel"/>
    <w:tmpl w:val="7CB6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221989"/>
    <w:multiLevelType w:val="multilevel"/>
    <w:tmpl w:val="A4200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4"/>
  </w:num>
  <w:num w:numId="4">
    <w:abstractNumId w:val="2"/>
  </w:num>
  <w:num w:numId="5">
    <w:abstractNumId w:val="0"/>
  </w:num>
  <w:num w:numId="6">
    <w:abstractNumId w:val="11"/>
  </w:num>
  <w:num w:numId="7">
    <w:abstractNumId w:val="27"/>
  </w:num>
  <w:num w:numId="8">
    <w:abstractNumId w:val="25"/>
  </w:num>
  <w:num w:numId="9">
    <w:abstractNumId w:val="23"/>
  </w:num>
  <w:num w:numId="10">
    <w:abstractNumId w:val="17"/>
  </w:num>
  <w:num w:numId="11">
    <w:abstractNumId w:val="3"/>
  </w:num>
  <w:num w:numId="12">
    <w:abstractNumId w:val="16"/>
  </w:num>
  <w:num w:numId="13">
    <w:abstractNumId w:val="29"/>
  </w:num>
  <w:num w:numId="14">
    <w:abstractNumId w:val="13"/>
  </w:num>
  <w:num w:numId="15">
    <w:abstractNumId w:val="15"/>
  </w:num>
  <w:num w:numId="16">
    <w:abstractNumId w:val="12"/>
    <w:lvlOverride w:ilvl="0">
      <w:lvl w:ilvl="0">
        <w:numFmt w:val="decimal"/>
        <w:lvlText w:val="%1."/>
        <w:lvlJc w:val="left"/>
      </w:lvl>
    </w:lvlOverride>
  </w:num>
  <w:num w:numId="17">
    <w:abstractNumId w:val="19"/>
    <w:lvlOverride w:ilvl="0">
      <w:lvl w:ilvl="0">
        <w:numFmt w:val="decimal"/>
        <w:lvlText w:val="%1."/>
        <w:lvlJc w:val="left"/>
      </w:lvl>
    </w:lvlOverride>
  </w:num>
  <w:num w:numId="18">
    <w:abstractNumId w:val="24"/>
    <w:lvlOverride w:ilvl="0">
      <w:lvl w:ilvl="0">
        <w:numFmt w:val="decimal"/>
        <w:lvlText w:val="%1."/>
        <w:lvlJc w:val="left"/>
      </w:lvl>
    </w:lvlOverride>
  </w:num>
  <w:num w:numId="19">
    <w:abstractNumId w:val="30"/>
    <w:lvlOverride w:ilvl="0">
      <w:lvl w:ilvl="0">
        <w:numFmt w:val="decimal"/>
        <w:lvlText w:val="%1."/>
        <w:lvlJc w:val="left"/>
      </w:lvl>
    </w:lvlOverride>
  </w:num>
  <w:num w:numId="20">
    <w:abstractNumId w:val="31"/>
  </w:num>
  <w:num w:numId="21">
    <w:abstractNumId w:val="14"/>
  </w:num>
  <w:num w:numId="22">
    <w:abstractNumId w:val="18"/>
  </w:num>
  <w:num w:numId="23">
    <w:abstractNumId w:val="21"/>
  </w:num>
  <w:num w:numId="24">
    <w:abstractNumId w:val="22"/>
  </w:num>
  <w:num w:numId="25">
    <w:abstractNumId w:val="20"/>
  </w:num>
  <w:num w:numId="26">
    <w:abstractNumId w:val="26"/>
  </w:num>
  <w:num w:numId="27">
    <w:abstractNumId w:val="10"/>
  </w:num>
  <w:num w:numId="2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B69D4"/>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5377"/>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67"/>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522E"/>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216E"/>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9052">
      <w:bodyDiv w:val="1"/>
      <w:marLeft w:val="0"/>
      <w:marRight w:val="0"/>
      <w:marTop w:val="0"/>
      <w:marBottom w:val="0"/>
      <w:divBdr>
        <w:top w:val="none" w:sz="0" w:space="0" w:color="auto"/>
        <w:left w:val="none" w:sz="0" w:space="0" w:color="auto"/>
        <w:bottom w:val="none" w:sz="0" w:space="0" w:color="auto"/>
        <w:right w:val="none" w:sz="0" w:space="0" w:color="auto"/>
      </w:divBdr>
    </w:div>
    <w:div w:id="70665207">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50215846">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60581479">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192960293">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29077024">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66143941">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26435489">
      <w:bodyDiv w:val="1"/>
      <w:marLeft w:val="0"/>
      <w:marRight w:val="0"/>
      <w:marTop w:val="0"/>
      <w:marBottom w:val="0"/>
      <w:divBdr>
        <w:top w:val="none" w:sz="0" w:space="0" w:color="auto"/>
        <w:left w:val="none" w:sz="0" w:space="0" w:color="auto"/>
        <w:bottom w:val="none" w:sz="0" w:space="0" w:color="auto"/>
        <w:right w:val="none" w:sz="0" w:space="0" w:color="auto"/>
      </w:divBdr>
    </w:div>
    <w:div w:id="1832794260">
      <w:bodyDiv w:val="1"/>
      <w:marLeft w:val="0"/>
      <w:marRight w:val="0"/>
      <w:marTop w:val="0"/>
      <w:marBottom w:val="0"/>
      <w:divBdr>
        <w:top w:val="none" w:sz="0" w:space="0" w:color="auto"/>
        <w:left w:val="none" w:sz="0" w:space="0" w:color="auto"/>
        <w:bottom w:val="none" w:sz="0" w:space="0" w:color="auto"/>
        <w:right w:val="none" w:sz="0" w:space="0" w:color="auto"/>
      </w:divBdr>
    </w:div>
    <w:div w:id="1858230210">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103602723">
      <w:bodyDiv w:val="1"/>
      <w:marLeft w:val="0"/>
      <w:marRight w:val="0"/>
      <w:marTop w:val="0"/>
      <w:marBottom w:val="0"/>
      <w:divBdr>
        <w:top w:val="none" w:sz="0" w:space="0" w:color="auto"/>
        <w:left w:val="none" w:sz="0" w:space="0" w:color="auto"/>
        <w:bottom w:val="none" w:sz="0" w:space="0" w:color="auto"/>
        <w:right w:val="none" w:sz="0" w:space="0" w:color="auto"/>
      </w:divBdr>
    </w:div>
    <w:div w:id="211034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8930-45E5-47D1-8C82-A7BDE31C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1166</Words>
  <Characters>6417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Gallego, Lina</cp:lastModifiedBy>
  <cp:revision>1</cp:revision>
  <cp:lastPrinted>2023-04-12T14:19:00Z</cp:lastPrinted>
  <dcterms:created xsi:type="dcterms:W3CDTF">2025-08-19T15:21:00Z</dcterms:created>
  <dcterms:modified xsi:type="dcterms:W3CDTF">2025-08-19T15:26:00Z</dcterms:modified>
</cp:coreProperties>
</file>